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3336A4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0B2599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0B2599">
        <w:rPr>
          <w:rFonts w:ascii="Times New Roman" w:hAnsi="Times New Roman"/>
          <w:lang w:val="en-US"/>
        </w:rPr>
        <w:t>«_____»________________20</w:t>
      </w:r>
      <w:r w:rsidR="00B63AC3" w:rsidRPr="000B2599">
        <w:rPr>
          <w:rFonts w:ascii="Times New Roman" w:hAnsi="Times New Roman"/>
          <w:lang w:val="en-US"/>
        </w:rPr>
        <w:t>2</w:t>
      </w:r>
      <w:r w:rsidR="008D4B0A" w:rsidRPr="000B2599">
        <w:rPr>
          <w:rFonts w:ascii="Times New Roman" w:hAnsi="Times New Roman"/>
          <w:lang w:val="en-US"/>
        </w:rPr>
        <w:t>1</w:t>
      </w:r>
    </w:p>
    <w:p w:rsidR="00430D4C" w:rsidRPr="000B259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B3268C">
        <w:rPr>
          <w:rFonts w:ascii="Times New Roman" w:hAnsi="Times New Roman"/>
          <w:sz w:val="24"/>
          <w:szCs w:val="24"/>
        </w:rPr>
        <w:t>ул</w:t>
      </w:r>
      <w:proofErr w:type="gramStart"/>
      <w:r w:rsidR="00B3268C">
        <w:rPr>
          <w:rFonts w:ascii="Times New Roman" w:hAnsi="Times New Roman"/>
          <w:sz w:val="24"/>
          <w:szCs w:val="24"/>
        </w:rPr>
        <w:t>.</w:t>
      </w:r>
      <w:r w:rsidR="00172A1F">
        <w:rPr>
          <w:rFonts w:ascii="Times New Roman" w:hAnsi="Times New Roman"/>
          <w:sz w:val="24"/>
          <w:szCs w:val="24"/>
        </w:rPr>
        <w:t>П</w:t>
      </w:r>
      <w:proofErr w:type="gramEnd"/>
      <w:r w:rsidR="00172A1F">
        <w:rPr>
          <w:rFonts w:ascii="Times New Roman" w:hAnsi="Times New Roman"/>
          <w:sz w:val="24"/>
          <w:szCs w:val="24"/>
        </w:rPr>
        <w:t>ривокзальная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172A1F">
        <w:rPr>
          <w:rFonts w:ascii="Times New Roman" w:hAnsi="Times New Roman"/>
          <w:sz w:val="24"/>
          <w:szCs w:val="24"/>
        </w:rPr>
        <w:t>28а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</w:t>
      </w:r>
      <w:r w:rsidR="00172A1F">
        <w:rPr>
          <w:rFonts w:ascii="Times New Roman" w:hAnsi="Times New Roman"/>
          <w:sz w:val="24"/>
          <w:szCs w:val="24"/>
        </w:rPr>
        <w:t>85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172A1F">
        <w:rPr>
          <w:rFonts w:ascii="Times New Roman" w:hAnsi="Times New Roman"/>
          <w:sz w:val="24"/>
          <w:szCs w:val="24"/>
        </w:rPr>
        <w:t>30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625C94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65C46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25C94">
        <w:rPr>
          <w:rFonts w:ascii="Times New Roman" w:hAnsi="Times New Roman"/>
          <w:sz w:val="24"/>
          <w:szCs w:val="24"/>
          <w:u w:val="single"/>
        </w:rPr>
        <w:t>1727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625C94">
        <w:rPr>
          <w:rFonts w:ascii="Times New Roman" w:hAnsi="Times New Roman"/>
          <w:sz w:val="24"/>
          <w:szCs w:val="24"/>
          <w:u w:val="single"/>
        </w:rPr>
        <w:t>434,6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625C94">
        <w:rPr>
          <w:rFonts w:ascii="Times New Roman" w:hAnsi="Times New Roman"/>
          <w:sz w:val="24"/>
          <w:szCs w:val="24"/>
          <w:u w:val="single"/>
        </w:rPr>
        <w:t>283,7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B3268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677AC"/>
    <w:rsid w:val="00172A1F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336A4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D4BD8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27D90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14E62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148F6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F5E4E-44F7-4C2B-A419-E6B5510EE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26</cp:revision>
  <cp:lastPrinted>2020-12-15T08:46:00Z</cp:lastPrinted>
  <dcterms:created xsi:type="dcterms:W3CDTF">2020-12-15T10:58:00Z</dcterms:created>
  <dcterms:modified xsi:type="dcterms:W3CDTF">2021-04-14T14:28:00Z</dcterms:modified>
</cp:coreProperties>
</file>